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124" w:rsidRDefault="00AF0A77" w:rsidP="00FE01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AF0A77" w:rsidRPr="0057463D" w:rsidRDefault="00AF0A77" w:rsidP="00FE01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Гимназия №15 Советского района Волгограда</w:t>
      </w:r>
    </w:p>
    <w:p w:rsidR="00FE0124" w:rsidRPr="0057463D" w:rsidRDefault="00FE0124" w:rsidP="00FE0124">
      <w:pPr>
        <w:jc w:val="center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jc w:val="center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jc w:val="center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jc w:val="center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spacing w:after="0" w:line="240" w:lineRule="auto"/>
        <w:jc w:val="center"/>
        <w:outlineLvl w:val="0"/>
        <w:rPr>
          <w:rFonts w:ascii="Times New Roman" w:hAnsi="Times New Roman"/>
          <w:sz w:val="44"/>
          <w:szCs w:val="44"/>
        </w:rPr>
      </w:pPr>
      <w:r w:rsidRPr="0057463D">
        <w:rPr>
          <w:rFonts w:ascii="Times New Roman" w:hAnsi="Times New Roman"/>
          <w:sz w:val="44"/>
          <w:szCs w:val="44"/>
        </w:rPr>
        <w:t xml:space="preserve">Технологическая карта </w:t>
      </w:r>
      <w:r w:rsidR="00AF0A77">
        <w:rPr>
          <w:rFonts w:ascii="Times New Roman" w:hAnsi="Times New Roman"/>
          <w:sz w:val="44"/>
          <w:szCs w:val="44"/>
        </w:rPr>
        <w:t>урока</w:t>
      </w:r>
    </w:p>
    <w:p w:rsidR="00FE0124" w:rsidRDefault="00FE0124" w:rsidP="00FE0124">
      <w:pPr>
        <w:spacing w:after="0" w:line="240" w:lineRule="auto"/>
        <w:jc w:val="center"/>
        <w:outlineLvl w:val="0"/>
        <w:rPr>
          <w:rFonts w:ascii="Times New Roman" w:hAnsi="Times New Roman"/>
          <w:sz w:val="44"/>
          <w:szCs w:val="44"/>
        </w:rPr>
      </w:pPr>
      <w:r w:rsidRPr="0057463D">
        <w:rPr>
          <w:rFonts w:ascii="Times New Roman" w:hAnsi="Times New Roman"/>
          <w:sz w:val="44"/>
          <w:szCs w:val="44"/>
        </w:rPr>
        <w:t>Тема</w:t>
      </w:r>
      <w:r w:rsidR="00AF0A77">
        <w:rPr>
          <w:rFonts w:ascii="Times New Roman" w:hAnsi="Times New Roman"/>
          <w:sz w:val="44"/>
          <w:szCs w:val="44"/>
        </w:rPr>
        <w:t xml:space="preserve">: </w:t>
      </w:r>
      <w:proofErr w:type="spellStart"/>
      <w:r>
        <w:rPr>
          <w:rFonts w:ascii="Times New Roman" w:hAnsi="Times New Roman"/>
          <w:sz w:val="44"/>
          <w:szCs w:val="44"/>
        </w:rPr>
        <w:t>Н.Н.Носов</w:t>
      </w:r>
      <w:proofErr w:type="spellEnd"/>
      <w:r w:rsidR="00AF0A77">
        <w:rPr>
          <w:rFonts w:ascii="Times New Roman" w:hAnsi="Times New Roman"/>
          <w:sz w:val="44"/>
          <w:szCs w:val="44"/>
        </w:rPr>
        <w:t xml:space="preserve"> «Заплатка»</w:t>
      </w: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44"/>
          <w:szCs w:val="44"/>
        </w:rPr>
      </w:pP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44"/>
          <w:szCs w:val="44"/>
        </w:rPr>
      </w:pP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44"/>
          <w:szCs w:val="44"/>
        </w:rPr>
      </w:pP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44"/>
          <w:szCs w:val="44"/>
        </w:rPr>
      </w:pP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F0A77">
        <w:rPr>
          <w:rFonts w:ascii="Times New Roman" w:hAnsi="Times New Roman"/>
          <w:sz w:val="28"/>
          <w:szCs w:val="28"/>
        </w:rPr>
        <w:t>Выполнила:</w:t>
      </w:r>
    </w:p>
    <w:p w:rsid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AF0A77" w:rsidRPr="00AF0A77" w:rsidRDefault="00AF0A77" w:rsidP="00AF0A77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Фадеева Т.В.</w:t>
      </w:r>
    </w:p>
    <w:p w:rsidR="00FE0124" w:rsidRPr="0057463D" w:rsidRDefault="00FE0124" w:rsidP="00FE0124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FE0124" w:rsidRPr="0057463D" w:rsidRDefault="00FE0124" w:rsidP="00FE0124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FE0124" w:rsidRPr="0057463D" w:rsidRDefault="00FE0124" w:rsidP="00FE0124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FE0124" w:rsidRPr="0057463D" w:rsidRDefault="00FE0124" w:rsidP="00FE01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AF0A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124" w:rsidRPr="0057463D" w:rsidRDefault="00FE0124" w:rsidP="00FE01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124" w:rsidRPr="0057463D" w:rsidRDefault="00AF0A77" w:rsidP="00AF0A7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2015</w:t>
      </w:r>
    </w:p>
    <w:p w:rsidR="00782DB7" w:rsidRDefault="00782DB7" w:rsidP="00FE01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82DB7" w:rsidRDefault="00782DB7" w:rsidP="00FE01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82DB7" w:rsidRDefault="00782DB7" w:rsidP="00FE01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E0124" w:rsidRPr="0057463D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</w:t>
      </w:r>
      <w:r w:rsidRPr="0057463D">
        <w:rPr>
          <w:rFonts w:ascii="Times New Roman" w:hAnsi="Times New Roman"/>
          <w:b/>
          <w:sz w:val="28"/>
          <w:szCs w:val="28"/>
        </w:rPr>
        <w:t xml:space="preserve">: </w:t>
      </w:r>
      <w:r w:rsidR="00AF0A77">
        <w:rPr>
          <w:rFonts w:ascii="Times New Roman" w:hAnsi="Times New Roman"/>
          <w:b/>
          <w:sz w:val="28"/>
          <w:szCs w:val="28"/>
        </w:rPr>
        <w:t>2 «А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E0124" w:rsidRDefault="00FE0124" w:rsidP="00FE0124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57463D">
        <w:rPr>
          <w:rFonts w:ascii="Times New Roman" w:hAnsi="Times New Roman"/>
          <w:b/>
          <w:sz w:val="28"/>
          <w:szCs w:val="28"/>
        </w:rPr>
        <w:t xml:space="preserve">Возраст обучающихся: </w:t>
      </w:r>
      <w:r>
        <w:rPr>
          <w:rFonts w:ascii="Times New Roman" w:hAnsi="Times New Roman"/>
          <w:b/>
          <w:sz w:val="28"/>
          <w:szCs w:val="28"/>
        </w:rPr>
        <w:t>8 лет</w:t>
      </w:r>
    </w:p>
    <w:p w:rsidR="00FE0124" w:rsidRPr="00AF0A77" w:rsidRDefault="00FE0124" w:rsidP="00FE0124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занятия</w:t>
      </w:r>
      <w:r w:rsidRPr="004B3110">
        <w:rPr>
          <w:rFonts w:ascii="Times New Roman" w:hAnsi="Times New Roman"/>
          <w:sz w:val="28"/>
          <w:szCs w:val="28"/>
        </w:rPr>
        <w:t xml:space="preserve">: </w:t>
      </w:r>
      <w:r w:rsidRPr="00AF0A77">
        <w:rPr>
          <w:rFonts w:ascii="Times New Roman" w:hAnsi="Times New Roman"/>
          <w:sz w:val="28"/>
          <w:szCs w:val="28"/>
        </w:rPr>
        <w:t>Н. Н. Носов «Заплатка»</w:t>
      </w:r>
    </w:p>
    <w:p w:rsidR="00FE0124" w:rsidRPr="00AF0A77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  <w:r w:rsidRPr="00AF0A77">
        <w:rPr>
          <w:rFonts w:ascii="Times New Roman" w:hAnsi="Times New Roman"/>
          <w:b/>
          <w:sz w:val="28"/>
          <w:szCs w:val="28"/>
        </w:rPr>
        <w:t>Цель:</w:t>
      </w:r>
      <w:r w:rsidRPr="00AF0A77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AF0A77">
        <w:rPr>
          <w:rFonts w:ascii="Times New Roman" w:hAnsi="Times New Roman"/>
          <w:color w:val="000000"/>
          <w:sz w:val="28"/>
          <w:szCs w:val="28"/>
        </w:rPr>
        <w:t>познакомить с рассказом Н. Н. Носова «Заплатка»; развивать навыки составления плана к тексту; активизировать словарный запас; расширять лексический опыт.</w:t>
      </w:r>
    </w:p>
    <w:p w:rsidR="00FE0124" w:rsidRPr="004B3110" w:rsidRDefault="00FE0124" w:rsidP="00FE0124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личностных результатов:</w:t>
      </w:r>
    </w:p>
    <w:p w:rsidR="00FE0124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86207">
        <w:rPr>
          <w:rFonts w:ascii="Times New Roman" w:hAnsi="Times New Roman"/>
          <w:b/>
          <w:sz w:val="28"/>
          <w:szCs w:val="28"/>
        </w:rPr>
        <w:t>Предметные: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умение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находить и объяснять смысл названия произведений и их связь с содержанием, сравнением героев разных произведений, умение отвечать на вопросы по произведениям, придумывать иллюстрации к прочитанным произведениям.</w:t>
      </w:r>
    </w:p>
    <w:p w:rsidR="00FE0124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86207">
        <w:rPr>
          <w:rFonts w:ascii="Times New Roman" w:hAnsi="Times New Roman"/>
          <w:b/>
          <w:sz w:val="28"/>
          <w:szCs w:val="28"/>
        </w:rPr>
        <w:t>Личностные: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положительное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отношение к урокам литературного чтения, умение оценивать свое отношение к учёбе доброжелательное отношение к другим людям.</w:t>
      </w: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p w:rsidR="00FE0124" w:rsidRPr="004B3110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 xml:space="preserve">Учебные задачи, направленные на достижение </w:t>
      </w:r>
      <w:proofErr w:type="spellStart"/>
      <w:proofErr w:type="gramStart"/>
      <w:r w:rsidRPr="004B3110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4B3110">
        <w:rPr>
          <w:rFonts w:ascii="Times New Roman" w:hAnsi="Times New Roman"/>
          <w:b/>
          <w:sz w:val="28"/>
          <w:szCs w:val="28"/>
        </w:rPr>
        <w:t xml:space="preserve">  результатов</w:t>
      </w:r>
      <w:proofErr w:type="gramEnd"/>
      <w:r w:rsidRPr="004B3110">
        <w:rPr>
          <w:rFonts w:ascii="Times New Roman" w:hAnsi="Times New Roman"/>
          <w:b/>
          <w:sz w:val="28"/>
          <w:szCs w:val="28"/>
        </w:rPr>
        <w:t xml:space="preserve"> обучения:</w:t>
      </w:r>
    </w:p>
    <w:p w:rsidR="00FE0124" w:rsidRPr="004B3110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Познавательные: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207">
        <w:rPr>
          <w:rFonts w:ascii="Times New Roman" w:hAnsi="Times New Roman"/>
          <w:sz w:val="28"/>
          <w:szCs w:val="28"/>
        </w:rPr>
        <w:t>умение самостоятельно определять произведение и его содержание, опираясь на фрагмент произведения, на персонажа</w:t>
      </w:r>
      <w:r>
        <w:rPr>
          <w:rFonts w:ascii="Times New Roman" w:hAnsi="Times New Roman"/>
          <w:sz w:val="28"/>
          <w:szCs w:val="28"/>
        </w:rPr>
        <w:t>.</w:t>
      </w: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p w:rsidR="00FE0124" w:rsidRPr="004B3110" w:rsidRDefault="00FE0124" w:rsidP="00FE0124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Регулятивные: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207">
        <w:rPr>
          <w:rFonts w:ascii="Times New Roman" w:hAnsi="Times New Roman"/>
          <w:sz w:val="28"/>
          <w:szCs w:val="28"/>
        </w:rPr>
        <w:t xml:space="preserve">умение планировать свои действия в соответствии с </w:t>
      </w:r>
      <w:r>
        <w:rPr>
          <w:rFonts w:ascii="Times New Roman" w:hAnsi="Times New Roman"/>
          <w:sz w:val="28"/>
          <w:szCs w:val="28"/>
        </w:rPr>
        <w:t>поставленной задачей и условиями ее реализации, выполнять учебные действия в устной и письменной форме в соответствии с установкой учителя и ориентиром на правильность их выполнения, самостоятельно осуществлять итоговый контроль по результату, оценивать правильность действий и вносить необходимые коррективы.</w:t>
      </w: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p w:rsidR="00FE0124" w:rsidRPr="008B4F43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Коммуникативные: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умение высказывать свое мнение и выслушивать мнение партнёра, работать в паре; умение участвовать в диалоге, вырабатывая общую позицию по теме обсуждения.</w:t>
      </w: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p w:rsidR="00FE0124" w:rsidRDefault="00FE0124" w:rsidP="00FE0124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FE0124" w:rsidRPr="004B3110" w:rsidRDefault="00FE0124" w:rsidP="00FE0124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lastRenderedPageBreak/>
        <w:t>Ресурсы:</w:t>
      </w:r>
      <w:r>
        <w:rPr>
          <w:rFonts w:ascii="Times New Roman" w:hAnsi="Times New Roman"/>
          <w:b/>
          <w:sz w:val="28"/>
          <w:szCs w:val="28"/>
        </w:rPr>
        <w:t xml:space="preserve"> презентация; учебное пособие</w:t>
      </w:r>
    </w:p>
    <w:p w:rsidR="00FE0124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p w:rsidR="00FE0124" w:rsidRPr="004B3110" w:rsidRDefault="00FE0124" w:rsidP="00FE012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3974" w:type="dxa"/>
        <w:tblInd w:w="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5"/>
        <w:gridCol w:w="3397"/>
        <w:gridCol w:w="2312"/>
        <w:gridCol w:w="1520"/>
        <w:gridCol w:w="2410"/>
        <w:gridCol w:w="2410"/>
      </w:tblGrid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 занятия Время, мин</w:t>
            </w:r>
          </w:p>
        </w:tc>
        <w:tc>
          <w:tcPr>
            <w:tcW w:w="3397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2312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52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Методы </w:t>
            </w:r>
          </w:p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обучения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46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Прогнозируемый результат образовательной деятельности</w:t>
            </w:r>
          </w:p>
        </w:tc>
      </w:tr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57463D">
              <w:rPr>
                <w:rFonts w:ascii="Times New Roman" w:hAnsi="Times New Roman"/>
                <w:b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lang w:eastAsia="ru-RU"/>
              </w:rPr>
              <w:t>Мотивация учебной деятельности</w:t>
            </w:r>
          </w:p>
          <w:p w:rsidR="00FE0124" w:rsidRPr="0057463D" w:rsidRDefault="00FE0124" w:rsidP="00383A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97" w:type="dxa"/>
          </w:tcPr>
          <w:p w:rsidR="00FE0124" w:rsidRPr="00BC4507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C4507">
              <w:rPr>
                <w:rFonts w:ascii="Times New Roman" w:hAnsi="Times New Roman"/>
                <w:bCs/>
                <w:color w:val="000000"/>
              </w:rPr>
              <w:t xml:space="preserve">Учитель: Долгожданный дан </w:t>
            </w:r>
            <w:proofErr w:type="gramStart"/>
            <w:r w:rsidRPr="00BC4507">
              <w:rPr>
                <w:rFonts w:ascii="Times New Roman" w:hAnsi="Times New Roman"/>
                <w:bCs/>
                <w:color w:val="000000"/>
              </w:rPr>
              <w:t xml:space="preserve">звонок,   </w:t>
            </w:r>
            <w:proofErr w:type="gramEnd"/>
            <w:r w:rsidRPr="00BC4507">
              <w:rPr>
                <w:rFonts w:ascii="Times New Roman" w:hAnsi="Times New Roman"/>
                <w:bCs/>
                <w:color w:val="000000"/>
              </w:rPr>
              <w:t>Начинается урок</w:t>
            </w:r>
            <w:r>
              <w:rPr>
                <w:rFonts w:ascii="Times New Roman" w:hAnsi="Times New Roman"/>
                <w:bCs/>
                <w:color w:val="000000"/>
              </w:rPr>
              <w:t>. Здравствуйте ребята!!</w:t>
            </w:r>
            <w:r w:rsidRPr="00BC4507">
              <w:rPr>
                <w:rFonts w:ascii="Times New Roman" w:hAnsi="Times New Roman"/>
                <w:bCs/>
                <w:color w:val="000000"/>
              </w:rPr>
              <w:t>  Начнем урок с игры «Привет сосед!» Итак, повернитесь друг к другу, возьмитесь за руки и улыбнитесь…</w:t>
            </w:r>
          </w:p>
          <w:p w:rsidR="00FE0124" w:rsidRPr="0057463D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12" w:type="dxa"/>
          </w:tcPr>
          <w:p w:rsidR="00FE0124" w:rsidRPr="0057463D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</w:t>
            </w:r>
            <w:r w:rsidR="00FD7174">
              <w:rPr>
                <w:rFonts w:ascii="Times New Roman" w:hAnsi="Times New Roman"/>
                <w:lang w:eastAsia="ru-RU"/>
              </w:rPr>
              <w:t>иветствие   учителя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52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Словесный</w:t>
            </w:r>
          </w:p>
        </w:tc>
        <w:tc>
          <w:tcPr>
            <w:tcW w:w="2410" w:type="dxa"/>
          </w:tcPr>
          <w:p w:rsidR="00FE0124" w:rsidRPr="0057463D" w:rsidRDefault="00FD7174" w:rsidP="00383A0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lang w:eastAsia="ru-RU"/>
              </w:rPr>
            </w:pPr>
            <w:r>
              <w:rPr>
                <w:rFonts w:ascii="Times New Roman" w:hAnsi="Times New Roman"/>
                <w:bCs/>
                <w:color w:val="170E02"/>
                <w:lang w:eastAsia="ru-RU"/>
              </w:rPr>
              <w:t>Эмоциональная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57463D">
              <w:rPr>
                <w:rFonts w:ascii="Times New Roman" w:hAnsi="Times New Roman"/>
                <w:b/>
                <w:lang w:eastAsia="ru-RU"/>
              </w:rPr>
              <w:t>2.</w:t>
            </w:r>
            <w:r>
              <w:rPr>
                <w:rFonts w:ascii="Times New Roman" w:hAnsi="Times New Roman"/>
                <w:b/>
                <w:lang w:eastAsia="ru-RU"/>
              </w:rPr>
              <w:t>Актуализация знаний</w:t>
            </w:r>
            <w:r w:rsidRPr="0057463D">
              <w:rPr>
                <w:rFonts w:ascii="Times New Roman" w:hAnsi="Times New Roman"/>
                <w:u w:val="single"/>
                <w:lang w:eastAsia="ru-RU"/>
              </w:rPr>
              <w:t xml:space="preserve"> </w:t>
            </w:r>
          </w:p>
        </w:tc>
        <w:tc>
          <w:tcPr>
            <w:tcW w:w="3397" w:type="dxa"/>
          </w:tcPr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Домы вы перечитали известные вам рассказы. Вам понравилось?</w:t>
            </w: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Н.Н. Носова. Проверим, как вы хорошо знаете его рассказы:</w:t>
            </w: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Я читает отрывки из произведений</w:t>
            </w:r>
          </w:p>
          <w:p w:rsidR="00FE0124" w:rsidRPr="00FD7174" w:rsidRDefault="00FD717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Вы должны узнать это произ</w:t>
            </w:r>
            <w:r w:rsidR="00FE0124" w:rsidRPr="00FD7174">
              <w:rPr>
                <w:rFonts w:ascii="Times New Roman" w:hAnsi="Times New Roman"/>
                <w:bCs/>
                <w:color w:val="000000"/>
              </w:rPr>
              <w:t>ведение.</w:t>
            </w: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E0124" w:rsidRPr="00FD7174" w:rsidRDefault="00FE0124" w:rsidP="00383A09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Взял он две половинки и прислонил друг к дружке. Они ничего, держатся. Даже незаметно, что сахарница разбита.</w:t>
            </w:r>
          </w:p>
          <w:p w:rsidR="00FE0124" w:rsidRPr="00FD7174" w:rsidRDefault="00FE0124" w:rsidP="00383A09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Кто тебе поверит, что ты ведро мороженого съел! – Так оно ведь совсем маленькое было, ведрышко! Такое бумажное, не больше стакана…</w:t>
            </w:r>
          </w:p>
          <w:p w:rsidR="00FE0124" w:rsidRPr="00FD7174" w:rsidRDefault="00FE0124" w:rsidP="00383A09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Отошел я в сторонку, а Мишка варит, то есть не варит, а только и делает, что лишнюю крупу в тарелки перекладывает.</w:t>
            </w:r>
          </w:p>
          <w:p w:rsidR="00FE0124" w:rsidRPr="00FD7174" w:rsidRDefault="00FE0124" w:rsidP="00383A09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lastRenderedPageBreak/>
              <w:t>Люди на тротуаре останавливаются, на нас смотрят. На перекрестке милиционер засвистел в свисток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 xml:space="preserve">    - К каким произведениям сделаны эти иллюстрации?</w:t>
            </w: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(Живая шляпа), (На горке) (Огурцы</w:t>
            </w:r>
            <w:proofErr w:type="gramStart"/>
            <w:r w:rsidRPr="00FD7174">
              <w:rPr>
                <w:rFonts w:ascii="Times New Roman" w:hAnsi="Times New Roman"/>
                <w:bCs/>
                <w:color w:val="000000"/>
              </w:rPr>
              <w:t>) ,</w:t>
            </w:r>
            <w:proofErr w:type="gramEnd"/>
            <w:r w:rsidRPr="00FD7174">
              <w:rPr>
                <w:rFonts w:ascii="Times New Roman" w:hAnsi="Times New Roman"/>
                <w:bCs/>
                <w:color w:val="000000"/>
              </w:rPr>
              <w:t xml:space="preserve"> (Затейники). Ребята</w:t>
            </w:r>
            <w:r w:rsidR="00FD7174">
              <w:rPr>
                <w:rFonts w:ascii="Times New Roman" w:hAnsi="Times New Roman"/>
                <w:bCs/>
                <w:color w:val="000000"/>
              </w:rPr>
              <w:t>,</w:t>
            </w:r>
            <w:r w:rsidRPr="00FD7174">
              <w:rPr>
                <w:rFonts w:ascii="Times New Roman" w:hAnsi="Times New Roman"/>
                <w:bCs/>
                <w:color w:val="000000"/>
              </w:rPr>
              <w:t xml:space="preserve"> а вы можете описать,</w:t>
            </w:r>
            <w:r w:rsidR="00FD7174">
              <w:rPr>
                <w:rFonts w:ascii="Times New Roman" w:hAnsi="Times New Roman"/>
                <w:bCs/>
                <w:color w:val="000000"/>
              </w:rPr>
              <w:t xml:space="preserve"> что нарисовано на изображениях?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FD7174">
              <w:rPr>
                <w:rFonts w:ascii="Times New Roman" w:hAnsi="Times New Roman"/>
                <w:color w:val="000000"/>
              </w:rPr>
              <w:t xml:space="preserve"> </w:t>
            </w:r>
            <w:r w:rsidR="00FD7174">
              <w:rPr>
                <w:rFonts w:ascii="Times New Roman" w:hAnsi="Times New Roman"/>
                <w:b/>
                <w:color w:val="000000"/>
                <w:u w:val="single"/>
              </w:rPr>
              <w:t>Физминутка</w:t>
            </w: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/>
                <w:bCs/>
                <w:color w:val="000000"/>
                <w:sz w:val="28"/>
              </w:rPr>
              <w:t>     </w:t>
            </w:r>
            <w:r w:rsidRPr="00FD7174">
              <w:rPr>
                <w:rFonts w:ascii="Times New Roman" w:hAnsi="Times New Roman"/>
                <w:bCs/>
                <w:color w:val="000000"/>
              </w:rPr>
              <w:t xml:space="preserve">Учитель: Каждый из вас сейчас побудет </w:t>
            </w:r>
            <w:proofErr w:type="spellStart"/>
            <w:r w:rsidRPr="00FD7174">
              <w:rPr>
                <w:rFonts w:ascii="Times New Roman" w:hAnsi="Times New Roman"/>
                <w:bCs/>
                <w:color w:val="000000"/>
              </w:rPr>
              <w:t>Бобкой</w:t>
            </w:r>
            <w:proofErr w:type="spellEnd"/>
            <w:r w:rsidRPr="00FD7174">
              <w:rPr>
                <w:rFonts w:ascii="Times New Roman" w:hAnsi="Times New Roman"/>
                <w:bCs/>
                <w:color w:val="000000"/>
              </w:rPr>
              <w:t>. Будем</w:t>
            </w:r>
            <w:r w:rsidRPr="00FD7174">
              <w:rPr>
                <w:rFonts w:ascii="Times New Roman" w:hAnsi="Times New Roman"/>
                <w:color w:val="000000"/>
              </w:rPr>
              <w:t xml:space="preserve"> </w:t>
            </w:r>
            <w:r w:rsidR="00FD7174">
              <w:rPr>
                <w:rFonts w:ascii="Times New Roman" w:hAnsi="Times New Roman"/>
                <w:bCs/>
                <w:color w:val="000000"/>
              </w:rPr>
              <w:t> п</w:t>
            </w:r>
            <w:bookmarkStart w:id="0" w:name="_GoBack"/>
            <w:bookmarkEnd w:id="0"/>
            <w:r w:rsidRPr="00FD7174">
              <w:rPr>
                <w:rFonts w:ascii="Times New Roman" w:hAnsi="Times New Roman"/>
                <w:bCs/>
                <w:color w:val="000000"/>
              </w:rPr>
              <w:t>ришивать заплатку. Берем иголку, вставляем</w:t>
            </w:r>
            <w:r w:rsidRPr="00FD7174">
              <w:rPr>
                <w:rFonts w:ascii="Times New Roman" w:hAnsi="Times New Roman"/>
                <w:color w:val="000000"/>
              </w:rPr>
              <w:t xml:space="preserve"> </w:t>
            </w:r>
            <w:r w:rsidRPr="00FD7174">
              <w:rPr>
                <w:rFonts w:ascii="Times New Roman" w:hAnsi="Times New Roman"/>
                <w:bCs/>
                <w:color w:val="000000"/>
              </w:rPr>
              <w:t>нитку, завязываем узелок, возьмем лоскуток и пришьем заплатку. Повторяйте за мной.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12" w:type="dxa"/>
          </w:tcPr>
          <w:p w:rsidR="00FE0124" w:rsidRPr="00FD7174" w:rsidRDefault="00FE0124" w:rsidP="00383A0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ru-RU"/>
              </w:rPr>
            </w:pPr>
          </w:p>
          <w:p w:rsidR="00FD7174" w:rsidRDefault="00FE0124" w:rsidP="00383A09">
            <w:pPr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Да</w:t>
            </w:r>
            <w:r w:rsidR="00FD7174">
              <w:rPr>
                <w:rFonts w:ascii="Times New Roman" w:hAnsi="Times New Roman"/>
                <w:lang w:eastAsia="ru-RU"/>
              </w:rPr>
              <w:t>,</w:t>
            </w:r>
            <w:r w:rsidRPr="00FD7174">
              <w:rPr>
                <w:rFonts w:ascii="Times New Roman" w:hAnsi="Times New Roman"/>
                <w:lang w:eastAsia="ru-RU"/>
              </w:rPr>
              <w:t xml:space="preserve"> нам очень понравились произведения </w:t>
            </w:r>
          </w:p>
          <w:p w:rsidR="00FE0124" w:rsidRPr="00FD7174" w:rsidRDefault="00FE0124" w:rsidP="00383A09">
            <w:pPr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Н. Носова</w:t>
            </w: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Леденец</w:t>
            </w:r>
          </w:p>
          <w:p w:rsidR="00FE0124" w:rsidRPr="00FD7174" w:rsidRDefault="00FE0124" w:rsidP="00383A0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Фантазёры</w:t>
            </w: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Мишкина каша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Автомобиль</w:t>
            </w: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  <w:p w:rsidR="00FE0124" w:rsidRPr="00FD7174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(Живая шляпа), (На горке</w:t>
            </w:r>
            <w:proofErr w:type="gramStart"/>
            <w:r w:rsidRPr="00FD7174">
              <w:rPr>
                <w:rFonts w:ascii="Times New Roman" w:hAnsi="Times New Roman"/>
                <w:bCs/>
                <w:color w:val="000000"/>
              </w:rPr>
              <w:t>) ,</w:t>
            </w:r>
            <w:proofErr w:type="gramEnd"/>
            <w:r w:rsidRPr="00FD7174">
              <w:rPr>
                <w:rFonts w:ascii="Times New Roman" w:hAnsi="Times New Roman"/>
                <w:bCs/>
                <w:color w:val="000000"/>
              </w:rPr>
              <w:t xml:space="preserve"> (Огурцы) , (Затейники).</w:t>
            </w:r>
          </w:p>
          <w:p w:rsidR="00FE0124" w:rsidRPr="00FD7174" w:rsidRDefault="00FE0124" w:rsidP="00383A0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</w:tcPr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lastRenderedPageBreak/>
              <w:t>Словесный,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Поисковый,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Наглядный,</w:t>
            </w:r>
          </w:p>
          <w:p w:rsidR="00FE0124" w:rsidRPr="00FD717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>Фронтальный.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Общеинтелектуальная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4.</w:t>
            </w:r>
            <w:r w:rsidRPr="0057463D">
              <w:rPr>
                <w:rFonts w:ascii="Times New Roman" w:hAnsi="Times New Roman"/>
                <w:b/>
                <w:lang w:eastAsia="ru-RU"/>
              </w:rPr>
              <w:t>Изучение нового материала</w:t>
            </w:r>
          </w:p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97" w:type="dxa"/>
          </w:tcPr>
          <w:p w:rsidR="00FE0124" w:rsidRPr="00B857D5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857D5">
              <w:rPr>
                <w:rFonts w:ascii="Times New Roman" w:hAnsi="Times New Roman"/>
                <w:bCs/>
                <w:color w:val="000000"/>
              </w:rPr>
              <w:t>Сегодня мы познакомимся с новым произведением</w:t>
            </w:r>
          </w:p>
          <w:p w:rsidR="00FE0124" w:rsidRPr="00B857D5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857D5">
              <w:rPr>
                <w:rFonts w:ascii="Times New Roman" w:hAnsi="Times New Roman"/>
                <w:bCs/>
                <w:color w:val="000000"/>
              </w:rPr>
              <w:t>                  Носова «Заплатка»      </w:t>
            </w:r>
          </w:p>
          <w:p w:rsidR="00FD717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857D5">
              <w:rPr>
                <w:rFonts w:ascii="Times New Roman" w:hAnsi="Times New Roman"/>
                <w:bCs/>
                <w:color w:val="000000"/>
              </w:rPr>
              <w:t xml:space="preserve">                  Откроем учебник на </w:t>
            </w:r>
          </w:p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</w:rPr>
              <w:t>стр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107 – 111. Прочтите название произведения. Сейчас я познакомлю с иллюстрациями из этого произведения, а в ходе чтения мы будем </w:t>
            </w:r>
            <w:r w:rsidR="00FD7174">
              <w:rPr>
                <w:rFonts w:ascii="Times New Roman" w:hAnsi="Times New Roman"/>
                <w:bCs/>
                <w:color w:val="000000"/>
              </w:rPr>
              <w:t>сопоставлять</w:t>
            </w:r>
            <w:r>
              <w:rPr>
                <w:rFonts w:ascii="Times New Roman" w:hAnsi="Times New Roman"/>
                <w:bCs/>
                <w:color w:val="000000"/>
              </w:rPr>
              <w:t xml:space="preserve"> картинки и слова из текста.</w:t>
            </w:r>
          </w:p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Чтение текста</w:t>
            </w:r>
          </w:p>
          <w:p w:rsidR="00FE0124" w:rsidRPr="00FD7174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Почему зеленые штаны очень нравились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01D4E">
              <w:rPr>
                <w:rFonts w:ascii="Times New Roman" w:hAnsi="Times New Roman"/>
                <w:bCs/>
                <w:color w:val="000000"/>
              </w:rPr>
              <w:t xml:space="preserve">Бобке? </w:t>
            </w:r>
            <w:proofErr w:type="spellStart"/>
            <w:proofErr w:type="gramStart"/>
            <w:r w:rsidRPr="00401D4E">
              <w:rPr>
                <w:rFonts w:ascii="Times New Roman" w:hAnsi="Times New Roman"/>
                <w:bCs/>
                <w:color w:val="000000"/>
              </w:rPr>
              <w:t>Прочитайте</w:t>
            </w:r>
            <w:r w:rsidR="00FD7174">
              <w:rPr>
                <w:rFonts w:ascii="Times New Roman" w:hAnsi="Times New Roman"/>
                <w:bCs/>
                <w:color w:val="000000"/>
              </w:rPr>
              <w:t>,</w:t>
            </w:r>
            <w:r w:rsidRPr="00FD7174">
              <w:rPr>
                <w:rFonts w:ascii="Times New Roman" w:hAnsi="Times New Roman"/>
                <w:bCs/>
                <w:color w:val="000000"/>
              </w:rPr>
              <w:t>как</w:t>
            </w:r>
            <w:proofErr w:type="spellEnd"/>
            <w:proofErr w:type="gramEnd"/>
            <w:r w:rsidRPr="00FD7174">
              <w:rPr>
                <w:rFonts w:ascii="Times New Roman" w:hAnsi="Times New Roman"/>
                <w:bCs/>
                <w:color w:val="000000"/>
              </w:rPr>
              <w:t xml:space="preserve"> об этом пишет автор.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Какое настроение было у Бобки, когда он порвал штаны?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Как встретила его мама? Почему?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lastRenderedPageBreak/>
              <w:t>Можно ли заменить слова «проворчал Бобка» словами</w:t>
            </w:r>
          </w:p>
          <w:p w:rsidR="00FE0124" w:rsidRPr="00401D4E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    «сказал Бобка». Изменится ли смысл?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174">
              <w:rPr>
                <w:rFonts w:ascii="Times New Roman" w:hAnsi="Times New Roman"/>
                <w:bCs/>
                <w:color w:val="000000"/>
              </w:rPr>
              <w:t>Как</w:t>
            </w:r>
            <w:r w:rsidRPr="00401D4E">
              <w:rPr>
                <w:rFonts w:ascii="Times New Roman" w:hAnsi="Times New Roman"/>
                <w:bCs/>
                <w:color w:val="000000"/>
              </w:rPr>
              <w:t xml:space="preserve"> повел себя Бобка? Что он решил сделать?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Почему Бобке стало стыдно?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Что решил сделать Бобка? Какая получилась заплатка?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Почему Бобка стал переделывать работу?</w:t>
            </w:r>
          </w:p>
          <w:p w:rsidR="00FE0124" w:rsidRPr="00401D4E" w:rsidRDefault="00FE0124" w:rsidP="00383A09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Найдите в тексте слова, которые помогают представить,</w:t>
            </w:r>
          </w:p>
          <w:p w:rsidR="00FE0124" w:rsidRDefault="00FE0124" w:rsidP="00383A09">
            <w:pPr>
              <w:spacing w:after="0" w:line="240" w:lineRule="auto"/>
              <w:rPr>
                <w:rFonts w:cs="Calibri"/>
                <w:b/>
                <w:bCs/>
                <w:color w:val="000000"/>
                <w:sz w:val="28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 xml:space="preserve">    что работа была нелегкая. </w:t>
            </w:r>
            <w:r>
              <w:rPr>
                <w:rFonts w:ascii="Times New Roman" w:hAnsi="Times New Roman"/>
                <w:bCs/>
                <w:color w:val="000000"/>
              </w:rPr>
              <w:t>Зачтите это предложение.</w:t>
            </w:r>
          </w:p>
          <w:p w:rsidR="00FE0124" w:rsidRPr="00401D4E" w:rsidRDefault="00FE0124" w:rsidP="00383A09">
            <w:pPr>
              <w:spacing w:after="0" w:line="240" w:lineRule="auto"/>
              <w:rPr>
                <w:rFonts w:cs="Calibri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    10</w:t>
            </w:r>
            <w:r w:rsidRPr="00401D4E">
              <w:rPr>
                <w:rFonts w:ascii="Times New Roman" w:hAnsi="Times New Roman"/>
                <w:bCs/>
                <w:color w:val="000000"/>
              </w:rPr>
              <w:t>)</w:t>
            </w:r>
            <w:r>
              <w:rPr>
                <w:rFonts w:ascii="Times New Roman" w:hAnsi="Times New Roman"/>
                <w:bCs/>
                <w:color w:val="000000"/>
              </w:rPr>
              <w:t xml:space="preserve">  </w:t>
            </w:r>
            <w:r w:rsidRPr="00401D4E">
              <w:rPr>
                <w:rFonts w:ascii="Times New Roman" w:hAnsi="Times New Roman"/>
                <w:bCs/>
                <w:color w:val="000000"/>
              </w:rPr>
              <w:t>Понравилось ли Бобке самому все делать? Из каких слов</w:t>
            </w:r>
          </w:p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401D4E">
              <w:rPr>
                <w:rFonts w:ascii="Times New Roman" w:hAnsi="Times New Roman"/>
                <w:bCs/>
                <w:color w:val="000000"/>
              </w:rPr>
              <w:t>  это видно.</w:t>
            </w:r>
          </w:p>
          <w:p w:rsidR="00FE0124" w:rsidRPr="00401D4E" w:rsidRDefault="00FE0124" w:rsidP="00383A09">
            <w:pPr>
              <w:pStyle w:val="a4"/>
              <w:spacing w:after="0" w:line="240" w:lineRule="auto"/>
              <w:ind w:left="932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Вам понравился рассказ?</w:t>
            </w:r>
          </w:p>
          <w:p w:rsidR="00FE0124" w:rsidRPr="00401D4E" w:rsidRDefault="00FE0124" w:rsidP="00383A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E0124" w:rsidRPr="00401D4E" w:rsidRDefault="00FE0124" w:rsidP="00383A09">
            <w:pPr>
              <w:pStyle w:val="a4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E0124" w:rsidRPr="0057463D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57D5">
              <w:rPr>
                <w:rFonts w:ascii="Times New Roman" w:hAnsi="Times New Roman"/>
                <w:bCs/>
                <w:color w:val="000000"/>
              </w:rPr>
              <w:t>                 </w:t>
            </w:r>
          </w:p>
        </w:tc>
        <w:tc>
          <w:tcPr>
            <w:tcW w:w="2312" w:type="dxa"/>
          </w:tcPr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Следят по тексту, читают и отвечают на вопросы.</w:t>
            </w:r>
          </w:p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E0124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E0124" w:rsidRPr="0057463D" w:rsidRDefault="00FE0124" w:rsidP="00383A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</w:tcPr>
          <w:p w:rsidR="00FE012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Наглядный,</w:t>
            </w:r>
          </w:p>
          <w:p w:rsidR="00FE012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Словесный,</w:t>
            </w:r>
          </w:p>
          <w:p w:rsidR="00FE0124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Поисковой,</w:t>
            </w:r>
          </w:p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170E02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Познавательная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57463D">
              <w:rPr>
                <w:rFonts w:ascii="Times New Roman" w:hAnsi="Times New Roman"/>
                <w:b/>
                <w:lang w:eastAsia="ru-RU"/>
              </w:rPr>
              <w:lastRenderedPageBreak/>
              <w:t xml:space="preserve">5. </w:t>
            </w:r>
            <w:proofErr w:type="gramStart"/>
            <w:r w:rsidRPr="0057463D">
              <w:rPr>
                <w:rFonts w:ascii="Times New Roman" w:hAnsi="Times New Roman"/>
                <w:b/>
                <w:lang w:eastAsia="ru-RU"/>
              </w:rPr>
              <w:t>Закрепление  нового</w:t>
            </w:r>
            <w:proofErr w:type="gramEnd"/>
            <w:r w:rsidRPr="0057463D">
              <w:rPr>
                <w:rFonts w:ascii="Times New Roman" w:hAnsi="Times New Roman"/>
                <w:b/>
                <w:lang w:eastAsia="ru-RU"/>
              </w:rPr>
              <w:t xml:space="preserve"> материала</w:t>
            </w:r>
          </w:p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97" w:type="dxa"/>
          </w:tcPr>
          <w:p w:rsidR="00FE0124" w:rsidRPr="00FD7174" w:rsidRDefault="00FE0124" w:rsidP="00383A09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 xml:space="preserve"> Ребята вы взяли бы в друзья Бобку?</w:t>
            </w:r>
          </w:p>
          <w:p w:rsidR="00FE0124" w:rsidRPr="00FD7174" w:rsidRDefault="00AF0A77" w:rsidP="00383A09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 xml:space="preserve">Какой характер у </w:t>
            </w:r>
            <w:proofErr w:type="gramStart"/>
            <w:r w:rsidRPr="00FD7174">
              <w:rPr>
                <w:rFonts w:ascii="Times New Roman" w:hAnsi="Times New Roman"/>
                <w:lang w:eastAsia="ru-RU"/>
              </w:rPr>
              <w:t>Б</w:t>
            </w:r>
            <w:r w:rsidR="00FE0124" w:rsidRPr="00FD7174">
              <w:rPr>
                <w:rFonts w:ascii="Times New Roman" w:hAnsi="Times New Roman"/>
                <w:lang w:eastAsia="ru-RU"/>
              </w:rPr>
              <w:t xml:space="preserve">обки </w:t>
            </w:r>
            <w:r w:rsidRPr="00FD7174">
              <w:rPr>
                <w:rFonts w:ascii="Times New Roman" w:hAnsi="Times New Roman"/>
                <w:lang w:eastAsia="ru-RU"/>
              </w:rPr>
              <w:t>?</w:t>
            </w:r>
            <w:proofErr w:type="gramEnd"/>
          </w:p>
        </w:tc>
        <w:tc>
          <w:tcPr>
            <w:tcW w:w="2312" w:type="dxa"/>
          </w:tcPr>
          <w:p w:rsidR="00FE0124" w:rsidRPr="00FD7174" w:rsidRDefault="00FE0124" w:rsidP="00383A09">
            <w:pPr>
              <w:rPr>
                <w:rFonts w:ascii="Times New Roman" w:hAnsi="Times New Roman"/>
                <w:lang w:eastAsia="ru-RU"/>
              </w:rPr>
            </w:pPr>
            <w:r w:rsidRPr="00FD7174">
              <w:rPr>
                <w:rFonts w:ascii="Times New Roman" w:hAnsi="Times New Roman"/>
                <w:lang w:eastAsia="ru-RU"/>
              </w:rPr>
              <w:t xml:space="preserve"> Отвечают на вопросы</w:t>
            </w:r>
          </w:p>
        </w:tc>
        <w:tc>
          <w:tcPr>
            <w:tcW w:w="152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Поисковый</w:t>
            </w:r>
          </w:p>
        </w:tc>
        <w:tc>
          <w:tcPr>
            <w:tcW w:w="2410" w:type="dxa"/>
          </w:tcPr>
          <w:p w:rsidR="00FE0124" w:rsidRPr="00913D2C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3D2C">
              <w:rPr>
                <w:rFonts w:ascii="Times New Roman" w:hAnsi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E0124" w:rsidRPr="0057463D" w:rsidTr="00FD7174">
        <w:tc>
          <w:tcPr>
            <w:tcW w:w="1925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7463D">
              <w:rPr>
                <w:rFonts w:ascii="Times New Roman" w:hAnsi="Times New Roman"/>
                <w:b/>
                <w:lang w:eastAsia="ru-RU"/>
              </w:rPr>
              <w:t xml:space="preserve">7. </w:t>
            </w:r>
            <w:r>
              <w:rPr>
                <w:rFonts w:ascii="Times New Roman" w:hAnsi="Times New Roman"/>
                <w:b/>
                <w:lang w:eastAsia="ru-RU"/>
              </w:rPr>
              <w:t>Итог урока</w:t>
            </w:r>
          </w:p>
        </w:tc>
        <w:tc>
          <w:tcPr>
            <w:tcW w:w="3397" w:type="dxa"/>
          </w:tcPr>
          <w:p w:rsidR="00FE0124" w:rsidRPr="00401D4E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01D4E">
              <w:rPr>
                <w:rFonts w:ascii="Times New Roman" w:hAnsi="Times New Roman"/>
                <w:bCs/>
                <w:color w:val="365F91"/>
              </w:rPr>
              <w:t>.</w:t>
            </w:r>
            <w:r w:rsidRPr="00401D4E">
              <w:rPr>
                <w:rFonts w:ascii="Times New Roman" w:hAnsi="Times New Roman"/>
                <w:bCs/>
                <w:color w:val="000000"/>
              </w:rPr>
              <w:t> Довольны ли вы своей работой на уроке? Хочется ли вам познакомиться с новыми произведениями Н. Носова</w:t>
            </w:r>
          </w:p>
        </w:tc>
        <w:tc>
          <w:tcPr>
            <w:tcW w:w="2312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</w:t>
            </w:r>
            <w:r w:rsidR="00FD7174">
              <w:rPr>
                <w:rFonts w:ascii="Times New Roman" w:hAnsi="Times New Roman"/>
                <w:lang w:eastAsia="ru-RU"/>
              </w:rPr>
              <w:t>, мы хорошо работ</w:t>
            </w:r>
            <w:r>
              <w:rPr>
                <w:rFonts w:ascii="Times New Roman" w:hAnsi="Times New Roman"/>
                <w:lang w:eastAsia="ru-RU"/>
              </w:rPr>
              <w:t>али на уроке. Очень хочется ещё почитать новые произведения.</w:t>
            </w:r>
          </w:p>
        </w:tc>
        <w:tc>
          <w:tcPr>
            <w:tcW w:w="152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Словесный</w:t>
            </w: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170E02"/>
                <w:lang w:eastAsia="ru-RU"/>
              </w:rPr>
            </w:pPr>
          </w:p>
        </w:tc>
        <w:tc>
          <w:tcPr>
            <w:tcW w:w="2410" w:type="dxa"/>
          </w:tcPr>
          <w:p w:rsidR="00FE0124" w:rsidRPr="0057463D" w:rsidRDefault="00FE0124" w:rsidP="00383A0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FE0124" w:rsidRDefault="00FE0124" w:rsidP="00FE0124"/>
    <w:p w:rsidR="00FE0124" w:rsidRDefault="00FE0124" w:rsidP="00FE0124"/>
    <w:p w:rsidR="00665AF8" w:rsidRPr="00512BF9" w:rsidRDefault="00665AF8">
      <w:pPr>
        <w:pStyle w:val="Default"/>
        <w:rPr>
          <w:sz w:val="28"/>
          <w:szCs w:val="28"/>
        </w:rPr>
      </w:pPr>
    </w:p>
    <w:sectPr w:rsidR="00665AF8" w:rsidRPr="00512BF9" w:rsidSect="00782DB7">
      <w:type w:val="continuous"/>
      <w:pgSz w:w="16838" w:h="11906" w:orient="landscape"/>
      <w:pgMar w:top="390" w:right="495" w:bottom="581" w:left="533" w:header="720" w:footer="720" w:gutter="0"/>
      <w:cols w:space="720"/>
      <w:formProt w:val="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/>
      </w:rPr>
    </w:lvl>
  </w:abstractNum>
  <w:abstractNum w:abstractNumId="6" w15:restartNumberingAfterBreak="0">
    <w:nsid w:val="00000007"/>
    <w:multiLevelType w:val="multilevel"/>
    <w:tmpl w:val="00000007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9" w15:restartNumberingAfterBreak="0">
    <w:nsid w:val="0000000A"/>
    <w:multiLevelType w:val="multilevel"/>
    <w:tmpl w:val="0000000A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11" w15:restartNumberingAfterBreak="0">
    <w:nsid w:val="0000000C"/>
    <w:multiLevelType w:val="multilevel"/>
    <w:tmpl w:val="0000000C"/>
    <w:lvl w:ilvl="0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–"/>
      <w:lvlJc w:val="left"/>
      <w:pPr>
        <w:ind w:left="720" w:hanging="360"/>
      </w:pPr>
      <w:rPr>
        <w:rFonts w:ascii="OpenSymbol" w:eastAsia="Times New Roman" w:hAnsi="Times New Roman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OpenSymbol" w:eastAsia="Times New Roman" w:hAnsi="Times New Roman"/>
      </w:rPr>
    </w:lvl>
    <w:lvl w:ilvl="2">
      <w:start w:val="1"/>
      <w:numFmt w:val="bullet"/>
      <w:lvlText w:val="–"/>
      <w:lvlJc w:val="left"/>
      <w:pPr>
        <w:ind w:left="1440" w:hanging="360"/>
      </w:pPr>
      <w:rPr>
        <w:rFonts w:ascii="OpenSymbol" w:eastAsia="Times New Roman" w:hAnsi="Times New Roman"/>
      </w:rPr>
    </w:lvl>
    <w:lvl w:ilvl="3">
      <w:start w:val="1"/>
      <w:numFmt w:val="bullet"/>
      <w:lvlText w:val="–"/>
      <w:lvlJc w:val="left"/>
      <w:pPr>
        <w:ind w:left="1800" w:hanging="360"/>
      </w:pPr>
      <w:rPr>
        <w:rFonts w:ascii="OpenSymbol" w:eastAsia="Times New Roman" w:hAnsi="Times New Roman"/>
      </w:rPr>
    </w:lvl>
    <w:lvl w:ilvl="4">
      <w:start w:val="1"/>
      <w:numFmt w:val="bullet"/>
      <w:lvlText w:val="–"/>
      <w:lvlJc w:val="left"/>
      <w:pPr>
        <w:ind w:left="2160" w:hanging="360"/>
      </w:pPr>
      <w:rPr>
        <w:rFonts w:ascii="OpenSymbol" w:eastAsia="Times New Roman" w:hAnsi="Times New Roman"/>
      </w:rPr>
    </w:lvl>
    <w:lvl w:ilvl="5">
      <w:start w:val="1"/>
      <w:numFmt w:val="bullet"/>
      <w:lvlText w:val="–"/>
      <w:lvlJc w:val="left"/>
      <w:pPr>
        <w:ind w:left="2520" w:hanging="360"/>
      </w:pPr>
      <w:rPr>
        <w:rFonts w:ascii="OpenSymbol" w:eastAsia="Times New Roman" w:hAnsi="Times New Roman"/>
      </w:rPr>
    </w:lvl>
    <w:lvl w:ilvl="6">
      <w:start w:val="1"/>
      <w:numFmt w:val="bullet"/>
      <w:lvlText w:val="–"/>
      <w:lvlJc w:val="left"/>
      <w:pPr>
        <w:ind w:left="2880" w:hanging="360"/>
      </w:pPr>
      <w:rPr>
        <w:rFonts w:ascii="OpenSymbol" w:eastAsia="Times New Roman" w:hAnsi="Times New Roman"/>
      </w:rPr>
    </w:lvl>
    <w:lvl w:ilvl="7">
      <w:start w:val="1"/>
      <w:numFmt w:val="bullet"/>
      <w:lvlText w:val="–"/>
      <w:lvlJc w:val="left"/>
      <w:pPr>
        <w:ind w:left="3240" w:hanging="360"/>
      </w:pPr>
      <w:rPr>
        <w:rFonts w:ascii="OpenSymbol" w:eastAsia="Times New Roman" w:hAnsi="Times New Roman"/>
      </w:rPr>
    </w:lvl>
    <w:lvl w:ilvl="8">
      <w:start w:val="1"/>
      <w:numFmt w:val="bullet"/>
      <w:lvlText w:val="–"/>
      <w:lvlJc w:val="left"/>
      <w:pPr>
        <w:ind w:left="3600" w:hanging="360"/>
      </w:pPr>
      <w:rPr>
        <w:rFonts w:ascii="OpenSymbol" w:eastAsia="Times New Roman" w:hAnsi="Times New Roman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14" w15:restartNumberingAfterBreak="0">
    <w:nsid w:val="1AB373FA"/>
    <w:multiLevelType w:val="hybridMultilevel"/>
    <w:tmpl w:val="929A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B07316"/>
    <w:multiLevelType w:val="hybridMultilevel"/>
    <w:tmpl w:val="C3BEF1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8E7129"/>
    <w:multiLevelType w:val="hybridMultilevel"/>
    <w:tmpl w:val="D6EA6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259D6"/>
    <w:rsid w:val="00086207"/>
    <w:rsid w:val="002B2857"/>
    <w:rsid w:val="002D60B6"/>
    <w:rsid w:val="00383A09"/>
    <w:rsid w:val="003C0613"/>
    <w:rsid w:val="00401D4E"/>
    <w:rsid w:val="004838F3"/>
    <w:rsid w:val="004B3110"/>
    <w:rsid w:val="00512BF9"/>
    <w:rsid w:val="0057463D"/>
    <w:rsid w:val="00633E29"/>
    <w:rsid w:val="00665AF8"/>
    <w:rsid w:val="00782DB7"/>
    <w:rsid w:val="00804D20"/>
    <w:rsid w:val="00811018"/>
    <w:rsid w:val="00834B6E"/>
    <w:rsid w:val="008B4F43"/>
    <w:rsid w:val="00913D2C"/>
    <w:rsid w:val="0093551A"/>
    <w:rsid w:val="0097144C"/>
    <w:rsid w:val="00AF0A77"/>
    <w:rsid w:val="00B857D5"/>
    <w:rsid w:val="00BC4507"/>
    <w:rsid w:val="00C259D6"/>
    <w:rsid w:val="00C45A2D"/>
    <w:rsid w:val="00E43FDD"/>
    <w:rsid w:val="00FD7174"/>
    <w:rsid w:val="00FE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439269-DE70-40C3-AE2D-ABB78DE0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124"/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kern w:val="1"/>
      <w:sz w:val="24"/>
      <w:szCs w:val="24"/>
      <w:lang w:eastAsia="zh-CN" w:bidi="hi-IN"/>
    </w:rPr>
  </w:style>
  <w:style w:type="character" w:customStyle="1" w:styleId="RTFNum21">
    <w:name w:val="RTF_Num 2 1"/>
    <w:uiPriority w:val="99"/>
    <w:rPr>
      <w:rFonts w:ascii="OpenSymbol" w:hAnsi="OpenSymbol"/>
    </w:rPr>
  </w:style>
  <w:style w:type="character" w:customStyle="1" w:styleId="RTFNum22">
    <w:name w:val="RTF_Num 2 2"/>
    <w:uiPriority w:val="99"/>
    <w:rPr>
      <w:rFonts w:ascii="OpenSymbol" w:hAnsi="OpenSymbol"/>
    </w:rPr>
  </w:style>
  <w:style w:type="character" w:customStyle="1" w:styleId="RTFNum23">
    <w:name w:val="RTF_Num 2 3"/>
    <w:uiPriority w:val="99"/>
    <w:rPr>
      <w:rFonts w:ascii="OpenSymbol" w:hAnsi="OpenSymbol"/>
    </w:rPr>
  </w:style>
  <w:style w:type="character" w:customStyle="1" w:styleId="RTFNum24">
    <w:name w:val="RTF_Num 2 4"/>
    <w:uiPriority w:val="99"/>
    <w:rPr>
      <w:rFonts w:ascii="OpenSymbol" w:hAnsi="OpenSymbol"/>
    </w:rPr>
  </w:style>
  <w:style w:type="character" w:customStyle="1" w:styleId="RTFNum25">
    <w:name w:val="RTF_Num 2 5"/>
    <w:uiPriority w:val="99"/>
    <w:rPr>
      <w:rFonts w:ascii="OpenSymbol" w:hAnsi="OpenSymbol"/>
    </w:rPr>
  </w:style>
  <w:style w:type="character" w:customStyle="1" w:styleId="RTFNum26">
    <w:name w:val="RTF_Num 2 6"/>
    <w:uiPriority w:val="99"/>
    <w:rPr>
      <w:rFonts w:ascii="OpenSymbol" w:hAnsi="OpenSymbol"/>
    </w:rPr>
  </w:style>
  <w:style w:type="character" w:customStyle="1" w:styleId="RTFNum27">
    <w:name w:val="RTF_Num 2 7"/>
    <w:uiPriority w:val="99"/>
    <w:rPr>
      <w:rFonts w:ascii="OpenSymbol" w:hAnsi="OpenSymbol"/>
    </w:rPr>
  </w:style>
  <w:style w:type="character" w:customStyle="1" w:styleId="RTFNum28">
    <w:name w:val="RTF_Num 2 8"/>
    <w:uiPriority w:val="99"/>
    <w:rPr>
      <w:rFonts w:ascii="OpenSymbol" w:hAnsi="OpenSymbol"/>
    </w:rPr>
  </w:style>
  <w:style w:type="character" w:customStyle="1" w:styleId="RTFNum29">
    <w:name w:val="RTF_Num 2 9"/>
    <w:uiPriority w:val="99"/>
    <w:rPr>
      <w:rFonts w:ascii="OpenSymbol" w:hAnsi="OpenSymbol"/>
    </w:rPr>
  </w:style>
  <w:style w:type="character" w:customStyle="1" w:styleId="RTFNum31">
    <w:name w:val="RTF_Num 3 1"/>
    <w:uiPriority w:val="99"/>
  </w:style>
  <w:style w:type="character" w:customStyle="1" w:styleId="RTFNum32">
    <w:name w:val="RTF_Num 3 2"/>
    <w:uiPriority w:val="99"/>
  </w:style>
  <w:style w:type="character" w:customStyle="1" w:styleId="RTFNum33">
    <w:name w:val="RTF_Num 3 3"/>
    <w:uiPriority w:val="99"/>
  </w:style>
  <w:style w:type="character" w:customStyle="1" w:styleId="RTFNum34">
    <w:name w:val="RTF_Num 3 4"/>
    <w:uiPriority w:val="99"/>
  </w:style>
  <w:style w:type="character" w:customStyle="1" w:styleId="RTFNum35">
    <w:name w:val="RTF_Num 3 5"/>
    <w:uiPriority w:val="99"/>
  </w:style>
  <w:style w:type="character" w:customStyle="1" w:styleId="RTFNum36">
    <w:name w:val="RTF_Num 3 6"/>
    <w:uiPriority w:val="99"/>
  </w:style>
  <w:style w:type="character" w:customStyle="1" w:styleId="RTFNum37">
    <w:name w:val="RTF_Num 3 7"/>
    <w:uiPriority w:val="99"/>
  </w:style>
  <w:style w:type="character" w:customStyle="1" w:styleId="RTFNum38">
    <w:name w:val="RTF_Num 3 8"/>
    <w:uiPriority w:val="99"/>
  </w:style>
  <w:style w:type="character" w:customStyle="1" w:styleId="RTFNum39">
    <w:name w:val="RTF_Num 3 9"/>
    <w:uiPriority w:val="99"/>
  </w:style>
  <w:style w:type="character" w:customStyle="1" w:styleId="RTFNum41">
    <w:name w:val="RTF_Num 4 1"/>
    <w:uiPriority w:val="99"/>
    <w:rPr>
      <w:rFonts w:ascii="OpenSymbol" w:hAnsi="OpenSymbol"/>
    </w:rPr>
  </w:style>
  <w:style w:type="character" w:customStyle="1" w:styleId="RTFNum42">
    <w:name w:val="RTF_Num 4 2"/>
    <w:uiPriority w:val="99"/>
    <w:rPr>
      <w:rFonts w:ascii="OpenSymbol" w:hAnsi="OpenSymbol"/>
    </w:rPr>
  </w:style>
  <w:style w:type="character" w:customStyle="1" w:styleId="RTFNum43">
    <w:name w:val="RTF_Num 4 3"/>
    <w:uiPriority w:val="99"/>
    <w:rPr>
      <w:rFonts w:ascii="OpenSymbol" w:hAnsi="OpenSymbol"/>
    </w:rPr>
  </w:style>
  <w:style w:type="character" w:customStyle="1" w:styleId="RTFNum44">
    <w:name w:val="RTF_Num 4 4"/>
    <w:uiPriority w:val="99"/>
    <w:rPr>
      <w:rFonts w:ascii="OpenSymbol" w:hAnsi="OpenSymbol"/>
    </w:rPr>
  </w:style>
  <w:style w:type="character" w:customStyle="1" w:styleId="RTFNum45">
    <w:name w:val="RTF_Num 4 5"/>
    <w:uiPriority w:val="99"/>
    <w:rPr>
      <w:rFonts w:ascii="OpenSymbol" w:hAnsi="OpenSymbol"/>
    </w:rPr>
  </w:style>
  <w:style w:type="character" w:customStyle="1" w:styleId="RTFNum46">
    <w:name w:val="RTF_Num 4 6"/>
    <w:uiPriority w:val="99"/>
    <w:rPr>
      <w:rFonts w:ascii="OpenSymbol" w:hAnsi="OpenSymbol"/>
    </w:rPr>
  </w:style>
  <w:style w:type="character" w:customStyle="1" w:styleId="RTFNum47">
    <w:name w:val="RTF_Num 4 7"/>
    <w:uiPriority w:val="99"/>
    <w:rPr>
      <w:rFonts w:ascii="OpenSymbol" w:hAnsi="OpenSymbol"/>
    </w:rPr>
  </w:style>
  <w:style w:type="character" w:customStyle="1" w:styleId="RTFNum48">
    <w:name w:val="RTF_Num 4 8"/>
    <w:uiPriority w:val="99"/>
    <w:rPr>
      <w:rFonts w:ascii="OpenSymbol" w:hAnsi="OpenSymbol"/>
    </w:rPr>
  </w:style>
  <w:style w:type="character" w:customStyle="1" w:styleId="RTFNum49">
    <w:name w:val="RTF_Num 4 9"/>
    <w:uiPriority w:val="99"/>
    <w:rPr>
      <w:rFonts w:ascii="OpenSymbol" w:hAnsi="OpenSymbol"/>
    </w:rPr>
  </w:style>
  <w:style w:type="character" w:customStyle="1" w:styleId="RTFNum51">
    <w:name w:val="RTF_Num 5 1"/>
    <w:uiPriority w:val="99"/>
  </w:style>
  <w:style w:type="character" w:customStyle="1" w:styleId="RTFNum52">
    <w:name w:val="RTF_Num 5 2"/>
    <w:uiPriority w:val="99"/>
  </w:style>
  <w:style w:type="character" w:customStyle="1" w:styleId="RTFNum53">
    <w:name w:val="RTF_Num 5 3"/>
    <w:uiPriority w:val="99"/>
  </w:style>
  <w:style w:type="character" w:customStyle="1" w:styleId="RTFNum54">
    <w:name w:val="RTF_Num 5 4"/>
    <w:uiPriority w:val="99"/>
  </w:style>
  <w:style w:type="character" w:customStyle="1" w:styleId="RTFNum55">
    <w:name w:val="RTF_Num 5 5"/>
    <w:uiPriority w:val="99"/>
  </w:style>
  <w:style w:type="character" w:customStyle="1" w:styleId="RTFNum56">
    <w:name w:val="RTF_Num 5 6"/>
    <w:uiPriority w:val="99"/>
  </w:style>
  <w:style w:type="character" w:customStyle="1" w:styleId="RTFNum57">
    <w:name w:val="RTF_Num 5 7"/>
    <w:uiPriority w:val="99"/>
  </w:style>
  <w:style w:type="character" w:customStyle="1" w:styleId="RTFNum58">
    <w:name w:val="RTF_Num 5 8"/>
    <w:uiPriority w:val="99"/>
  </w:style>
  <w:style w:type="character" w:customStyle="1" w:styleId="RTFNum59">
    <w:name w:val="RTF_Num 5 9"/>
    <w:uiPriority w:val="99"/>
  </w:style>
  <w:style w:type="character" w:customStyle="1" w:styleId="RTFNum61">
    <w:name w:val="RTF_Num 6 1"/>
    <w:uiPriority w:val="99"/>
    <w:rPr>
      <w:rFonts w:ascii="OpenSymbol" w:hAnsi="OpenSymbol"/>
    </w:rPr>
  </w:style>
  <w:style w:type="character" w:customStyle="1" w:styleId="RTFNum62">
    <w:name w:val="RTF_Num 6 2"/>
    <w:uiPriority w:val="99"/>
    <w:rPr>
      <w:rFonts w:ascii="OpenSymbol" w:hAnsi="OpenSymbol"/>
    </w:rPr>
  </w:style>
  <w:style w:type="character" w:customStyle="1" w:styleId="RTFNum63">
    <w:name w:val="RTF_Num 6 3"/>
    <w:uiPriority w:val="99"/>
    <w:rPr>
      <w:rFonts w:ascii="OpenSymbol" w:hAnsi="OpenSymbol"/>
    </w:rPr>
  </w:style>
  <w:style w:type="character" w:customStyle="1" w:styleId="RTFNum64">
    <w:name w:val="RTF_Num 6 4"/>
    <w:uiPriority w:val="99"/>
    <w:rPr>
      <w:rFonts w:ascii="OpenSymbol" w:hAnsi="OpenSymbol"/>
    </w:rPr>
  </w:style>
  <w:style w:type="character" w:customStyle="1" w:styleId="RTFNum65">
    <w:name w:val="RTF_Num 6 5"/>
    <w:uiPriority w:val="99"/>
    <w:rPr>
      <w:rFonts w:ascii="OpenSymbol" w:hAnsi="OpenSymbol"/>
    </w:rPr>
  </w:style>
  <w:style w:type="character" w:customStyle="1" w:styleId="RTFNum66">
    <w:name w:val="RTF_Num 6 6"/>
    <w:uiPriority w:val="99"/>
    <w:rPr>
      <w:rFonts w:ascii="OpenSymbol" w:hAnsi="OpenSymbol"/>
    </w:rPr>
  </w:style>
  <w:style w:type="character" w:customStyle="1" w:styleId="RTFNum67">
    <w:name w:val="RTF_Num 6 7"/>
    <w:uiPriority w:val="99"/>
    <w:rPr>
      <w:rFonts w:ascii="OpenSymbol" w:hAnsi="OpenSymbol"/>
    </w:rPr>
  </w:style>
  <w:style w:type="character" w:customStyle="1" w:styleId="RTFNum68">
    <w:name w:val="RTF_Num 6 8"/>
    <w:uiPriority w:val="99"/>
    <w:rPr>
      <w:rFonts w:ascii="OpenSymbol" w:hAnsi="OpenSymbol"/>
    </w:rPr>
  </w:style>
  <w:style w:type="character" w:customStyle="1" w:styleId="RTFNum69">
    <w:name w:val="RTF_Num 6 9"/>
    <w:uiPriority w:val="99"/>
    <w:rPr>
      <w:rFonts w:ascii="OpenSymbol" w:hAnsi="OpenSymbol"/>
    </w:rPr>
  </w:style>
  <w:style w:type="character" w:customStyle="1" w:styleId="RTFNum71">
    <w:name w:val="RTF_Num 7 1"/>
    <w:uiPriority w:val="99"/>
  </w:style>
  <w:style w:type="character" w:customStyle="1" w:styleId="RTFNum72">
    <w:name w:val="RTF_Num 7 2"/>
    <w:uiPriority w:val="99"/>
  </w:style>
  <w:style w:type="character" w:customStyle="1" w:styleId="RTFNum73">
    <w:name w:val="RTF_Num 7 3"/>
    <w:uiPriority w:val="99"/>
  </w:style>
  <w:style w:type="character" w:customStyle="1" w:styleId="RTFNum74">
    <w:name w:val="RTF_Num 7 4"/>
    <w:uiPriority w:val="99"/>
  </w:style>
  <w:style w:type="character" w:customStyle="1" w:styleId="RTFNum75">
    <w:name w:val="RTF_Num 7 5"/>
    <w:uiPriority w:val="99"/>
  </w:style>
  <w:style w:type="character" w:customStyle="1" w:styleId="RTFNum76">
    <w:name w:val="RTF_Num 7 6"/>
    <w:uiPriority w:val="99"/>
  </w:style>
  <w:style w:type="character" w:customStyle="1" w:styleId="RTFNum77">
    <w:name w:val="RTF_Num 7 7"/>
    <w:uiPriority w:val="99"/>
  </w:style>
  <w:style w:type="character" w:customStyle="1" w:styleId="RTFNum78">
    <w:name w:val="RTF_Num 7 8"/>
    <w:uiPriority w:val="99"/>
  </w:style>
  <w:style w:type="character" w:customStyle="1" w:styleId="RTFNum79">
    <w:name w:val="RTF_Num 7 9"/>
    <w:uiPriority w:val="99"/>
  </w:style>
  <w:style w:type="character" w:customStyle="1" w:styleId="RTFNum81">
    <w:name w:val="RTF_Num 8 1"/>
    <w:uiPriority w:val="99"/>
  </w:style>
  <w:style w:type="character" w:customStyle="1" w:styleId="RTFNum82">
    <w:name w:val="RTF_Num 8 2"/>
    <w:uiPriority w:val="99"/>
  </w:style>
  <w:style w:type="character" w:customStyle="1" w:styleId="RTFNum83">
    <w:name w:val="RTF_Num 8 3"/>
    <w:uiPriority w:val="99"/>
  </w:style>
  <w:style w:type="character" w:customStyle="1" w:styleId="RTFNum84">
    <w:name w:val="RTF_Num 8 4"/>
    <w:uiPriority w:val="99"/>
  </w:style>
  <w:style w:type="character" w:customStyle="1" w:styleId="RTFNum85">
    <w:name w:val="RTF_Num 8 5"/>
    <w:uiPriority w:val="99"/>
  </w:style>
  <w:style w:type="character" w:customStyle="1" w:styleId="RTFNum86">
    <w:name w:val="RTF_Num 8 6"/>
    <w:uiPriority w:val="99"/>
  </w:style>
  <w:style w:type="character" w:customStyle="1" w:styleId="RTFNum87">
    <w:name w:val="RTF_Num 8 7"/>
    <w:uiPriority w:val="99"/>
  </w:style>
  <w:style w:type="character" w:customStyle="1" w:styleId="RTFNum88">
    <w:name w:val="RTF_Num 8 8"/>
    <w:uiPriority w:val="99"/>
  </w:style>
  <w:style w:type="character" w:customStyle="1" w:styleId="RTFNum89">
    <w:name w:val="RTF_Num 8 9"/>
    <w:uiPriority w:val="99"/>
  </w:style>
  <w:style w:type="character" w:customStyle="1" w:styleId="RTFNum91">
    <w:name w:val="RTF_Num 9 1"/>
    <w:uiPriority w:val="99"/>
  </w:style>
  <w:style w:type="character" w:customStyle="1" w:styleId="RTFNum92">
    <w:name w:val="RTF_Num 9 2"/>
    <w:uiPriority w:val="99"/>
  </w:style>
  <w:style w:type="character" w:customStyle="1" w:styleId="RTFNum93">
    <w:name w:val="RTF_Num 9 3"/>
    <w:uiPriority w:val="99"/>
  </w:style>
  <w:style w:type="character" w:customStyle="1" w:styleId="RTFNum94">
    <w:name w:val="RTF_Num 9 4"/>
    <w:uiPriority w:val="99"/>
  </w:style>
  <w:style w:type="character" w:customStyle="1" w:styleId="RTFNum95">
    <w:name w:val="RTF_Num 9 5"/>
    <w:uiPriority w:val="99"/>
  </w:style>
  <w:style w:type="character" w:customStyle="1" w:styleId="RTFNum96">
    <w:name w:val="RTF_Num 9 6"/>
    <w:uiPriority w:val="99"/>
  </w:style>
  <w:style w:type="character" w:customStyle="1" w:styleId="RTFNum97">
    <w:name w:val="RTF_Num 9 7"/>
    <w:uiPriority w:val="99"/>
  </w:style>
  <w:style w:type="character" w:customStyle="1" w:styleId="RTFNum98">
    <w:name w:val="RTF_Num 9 8"/>
    <w:uiPriority w:val="99"/>
  </w:style>
  <w:style w:type="character" w:customStyle="1" w:styleId="RTFNum99">
    <w:name w:val="RTF_Num 9 9"/>
    <w:uiPriority w:val="99"/>
  </w:style>
  <w:style w:type="character" w:customStyle="1" w:styleId="RTFNum101">
    <w:name w:val="RTF_Num 10 1"/>
    <w:uiPriority w:val="99"/>
    <w:rPr>
      <w:rFonts w:ascii="OpenSymbol" w:hAnsi="OpenSymbol"/>
    </w:rPr>
  </w:style>
  <w:style w:type="character" w:customStyle="1" w:styleId="RTFNum102">
    <w:name w:val="RTF_Num 10 2"/>
    <w:uiPriority w:val="99"/>
    <w:rPr>
      <w:rFonts w:ascii="OpenSymbol" w:hAnsi="OpenSymbol"/>
    </w:rPr>
  </w:style>
  <w:style w:type="character" w:customStyle="1" w:styleId="RTFNum103">
    <w:name w:val="RTF_Num 10 3"/>
    <w:uiPriority w:val="99"/>
    <w:rPr>
      <w:rFonts w:ascii="OpenSymbol" w:hAnsi="OpenSymbol"/>
    </w:rPr>
  </w:style>
  <w:style w:type="character" w:customStyle="1" w:styleId="RTFNum104">
    <w:name w:val="RTF_Num 10 4"/>
    <w:uiPriority w:val="99"/>
    <w:rPr>
      <w:rFonts w:ascii="OpenSymbol" w:hAnsi="OpenSymbol"/>
    </w:rPr>
  </w:style>
  <w:style w:type="character" w:customStyle="1" w:styleId="RTFNum105">
    <w:name w:val="RTF_Num 10 5"/>
    <w:uiPriority w:val="99"/>
    <w:rPr>
      <w:rFonts w:ascii="OpenSymbol" w:hAnsi="OpenSymbol"/>
    </w:rPr>
  </w:style>
  <w:style w:type="character" w:customStyle="1" w:styleId="RTFNum106">
    <w:name w:val="RTF_Num 10 6"/>
    <w:uiPriority w:val="99"/>
    <w:rPr>
      <w:rFonts w:ascii="OpenSymbol" w:hAnsi="OpenSymbol"/>
    </w:rPr>
  </w:style>
  <w:style w:type="character" w:customStyle="1" w:styleId="RTFNum107">
    <w:name w:val="RTF_Num 10 7"/>
    <w:uiPriority w:val="99"/>
    <w:rPr>
      <w:rFonts w:ascii="OpenSymbol" w:hAnsi="OpenSymbol"/>
    </w:rPr>
  </w:style>
  <w:style w:type="character" w:customStyle="1" w:styleId="RTFNum108">
    <w:name w:val="RTF_Num 10 8"/>
    <w:uiPriority w:val="99"/>
    <w:rPr>
      <w:rFonts w:ascii="OpenSymbol" w:hAnsi="OpenSymbol"/>
    </w:rPr>
  </w:style>
  <w:style w:type="character" w:customStyle="1" w:styleId="RTFNum109">
    <w:name w:val="RTF_Num 10 9"/>
    <w:uiPriority w:val="99"/>
    <w:rPr>
      <w:rFonts w:ascii="OpenSymbol" w:hAnsi="OpenSymbol"/>
    </w:rPr>
  </w:style>
  <w:style w:type="character" w:customStyle="1" w:styleId="RTFNum111">
    <w:name w:val="RTF_Num 11 1"/>
    <w:uiPriority w:val="99"/>
  </w:style>
  <w:style w:type="character" w:customStyle="1" w:styleId="RTFNum112">
    <w:name w:val="RTF_Num 11 2"/>
    <w:uiPriority w:val="99"/>
  </w:style>
  <w:style w:type="character" w:customStyle="1" w:styleId="RTFNum113">
    <w:name w:val="RTF_Num 11 3"/>
    <w:uiPriority w:val="99"/>
  </w:style>
  <w:style w:type="character" w:customStyle="1" w:styleId="RTFNum114">
    <w:name w:val="RTF_Num 11 4"/>
    <w:uiPriority w:val="99"/>
  </w:style>
  <w:style w:type="character" w:customStyle="1" w:styleId="RTFNum115">
    <w:name w:val="RTF_Num 11 5"/>
    <w:uiPriority w:val="99"/>
  </w:style>
  <w:style w:type="character" w:customStyle="1" w:styleId="RTFNum116">
    <w:name w:val="RTF_Num 11 6"/>
    <w:uiPriority w:val="99"/>
  </w:style>
  <w:style w:type="character" w:customStyle="1" w:styleId="RTFNum117">
    <w:name w:val="RTF_Num 11 7"/>
    <w:uiPriority w:val="99"/>
  </w:style>
  <w:style w:type="character" w:customStyle="1" w:styleId="RTFNum118">
    <w:name w:val="RTF_Num 11 8"/>
    <w:uiPriority w:val="99"/>
  </w:style>
  <w:style w:type="character" w:customStyle="1" w:styleId="RTFNum119">
    <w:name w:val="RTF_Num 11 9"/>
    <w:uiPriority w:val="99"/>
  </w:style>
  <w:style w:type="character" w:customStyle="1" w:styleId="RTFNum121">
    <w:name w:val="RTF_Num 12 1"/>
    <w:uiPriority w:val="99"/>
    <w:rPr>
      <w:rFonts w:ascii="OpenSymbol" w:hAnsi="OpenSymbol"/>
    </w:rPr>
  </w:style>
  <w:style w:type="character" w:customStyle="1" w:styleId="RTFNum122">
    <w:name w:val="RTF_Num 12 2"/>
    <w:uiPriority w:val="99"/>
    <w:rPr>
      <w:rFonts w:ascii="OpenSymbol" w:hAnsi="OpenSymbol"/>
    </w:rPr>
  </w:style>
  <w:style w:type="character" w:customStyle="1" w:styleId="RTFNum123">
    <w:name w:val="RTF_Num 12 3"/>
    <w:uiPriority w:val="99"/>
    <w:rPr>
      <w:rFonts w:ascii="OpenSymbol" w:hAnsi="OpenSymbol"/>
    </w:rPr>
  </w:style>
  <w:style w:type="character" w:customStyle="1" w:styleId="RTFNum124">
    <w:name w:val="RTF_Num 12 4"/>
    <w:uiPriority w:val="99"/>
    <w:rPr>
      <w:rFonts w:ascii="OpenSymbol" w:hAnsi="OpenSymbol"/>
    </w:rPr>
  </w:style>
  <w:style w:type="character" w:customStyle="1" w:styleId="RTFNum125">
    <w:name w:val="RTF_Num 12 5"/>
    <w:uiPriority w:val="99"/>
    <w:rPr>
      <w:rFonts w:ascii="OpenSymbol" w:hAnsi="OpenSymbol"/>
    </w:rPr>
  </w:style>
  <w:style w:type="character" w:customStyle="1" w:styleId="RTFNum126">
    <w:name w:val="RTF_Num 12 6"/>
    <w:uiPriority w:val="99"/>
    <w:rPr>
      <w:rFonts w:ascii="OpenSymbol" w:hAnsi="OpenSymbol"/>
    </w:rPr>
  </w:style>
  <w:style w:type="character" w:customStyle="1" w:styleId="RTFNum127">
    <w:name w:val="RTF_Num 12 7"/>
    <w:uiPriority w:val="99"/>
    <w:rPr>
      <w:rFonts w:ascii="OpenSymbol" w:hAnsi="OpenSymbol"/>
    </w:rPr>
  </w:style>
  <w:style w:type="character" w:customStyle="1" w:styleId="RTFNum128">
    <w:name w:val="RTF_Num 12 8"/>
    <w:uiPriority w:val="99"/>
    <w:rPr>
      <w:rFonts w:ascii="OpenSymbol" w:hAnsi="OpenSymbol"/>
    </w:rPr>
  </w:style>
  <w:style w:type="character" w:customStyle="1" w:styleId="RTFNum129">
    <w:name w:val="RTF_Num 12 9"/>
    <w:uiPriority w:val="99"/>
    <w:rPr>
      <w:rFonts w:ascii="OpenSymbol" w:hAnsi="OpenSymbol"/>
    </w:rPr>
  </w:style>
  <w:style w:type="character" w:customStyle="1" w:styleId="RTFNum131">
    <w:name w:val="RTF_Num 13 1"/>
    <w:uiPriority w:val="99"/>
  </w:style>
  <w:style w:type="character" w:customStyle="1" w:styleId="RTFNum132">
    <w:name w:val="RTF_Num 13 2"/>
    <w:uiPriority w:val="99"/>
  </w:style>
  <w:style w:type="character" w:customStyle="1" w:styleId="RTFNum133">
    <w:name w:val="RTF_Num 13 3"/>
    <w:uiPriority w:val="99"/>
  </w:style>
  <w:style w:type="character" w:customStyle="1" w:styleId="RTFNum134">
    <w:name w:val="RTF_Num 13 4"/>
    <w:uiPriority w:val="99"/>
  </w:style>
  <w:style w:type="character" w:customStyle="1" w:styleId="RTFNum135">
    <w:name w:val="RTF_Num 13 5"/>
    <w:uiPriority w:val="99"/>
  </w:style>
  <w:style w:type="character" w:customStyle="1" w:styleId="RTFNum136">
    <w:name w:val="RTF_Num 13 6"/>
    <w:uiPriority w:val="99"/>
  </w:style>
  <w:style w:type="character" w:customStyle="1" w:styleId="RTFNum137">
    <w:name w:val="RTF_Num 13 7"/>
    <w:uiPriority w:val="99"/>
  </w:style>
  <w:style w:type="character" w:customStyle="1" w:styleId="RTFNum138">
    <w:name w:val="RTF_Num 13 8"/>
    <w:uiPriority w:val="99"/>
  </w:style>
  <w:style w:type="character" w:customStyle="1" w:styleId="RTFNum139">
    <w:name w:val="RTF_Num 13 9"/>
    <w:uiPriority w:val="99"/>
  </w:style>
  <w:style w:type="character" w:customStyle="1" w:styleId="RTFNum141">
    <w:name w:val="RTF_Num 14 1"/>
    <w:uiPriority w:val="99"/>
    <w:rPr>
      <w:rFonts w:ascii="OpenSymbol" w:hAnsi="OpenSymbol"/>
    </w:rPr>
  </w:style>
  <w:style w:type="character" w:customStyle="1" w:styleId="RTFNum142">
    <w:name w:val="RTF_Num 14 2"/>
    <w:uiPriority w:val="99"/>
    <w:rPr>
      <w:rFonts w:ascii="OpenSymbol" w:hAnsi="OpenSymbol"/>
    </w:rPr>
  </w:style>
  <w:style w:type="character" w:customStyle="1" w:styleId="RTFNum143">
    <w:name w:val="RTF_Num 14 3"/>
    <w:uiPriority w:val="99"/>
    <w:rPr>
      <w:rFonts w:ascii="OpenSymbol" w:hAnsi="OpenSymbol"/>
    </w:rPr>
  </w:style>
  <w:style w:type="character" w:customStyle="1" w:styleId="RTFNum144">
    <w:name w:val="RTF_Num 14 4"/>
    <w:uiPriority w:val="99"/>
    <w:rPr>
      <w:rFonts w:ascii="OpenSymbol" w:hAnsi="OpenSymbol"/>
    </w:rPr>
  </w:style>
  <w:style w:type="character" w:customStyle="1" w:styleId="RTFNum145">
    <w:name w:val="RTF_Num 14 5"/>
    <w:uiPriority w:val="99"/>
    <w:rPr>
      <w:rFonts w:ascii="OpenSymbol" w:hAnsi="OpenSymbol"/>
    </w:rPr>
  </w:style>
  <w:style w:type="character" w:customStyle="1" w:styleId="RTFNum146">
    <w:name w:val="RTF_Num 14 6"/>
    <w:uiPriority w:val="99"/>
    <w:rPr>
      <w:rFonts w:ascii="OpenSymbol" w:hAnsi="OpenSymbol"/>
    </w:rPr>
  </w:style>
  <w:style w:type="character" w:customStyle="1" w:styleId="RTFNum147">
    <w:name w:val="RTF_Num 14 7"/>
    <w:uiPriority w:val="99"/>
    <w:rPr>
      <w:rFonts w:ascii="OpenSymbol" w:hAnsi="OpenSymbol"/>
    </w:rPr>
  </w:style>
  <w:style w:type="character" w:customStyle="1" w:styleId="RTFNum148">
    <w:name w:val="RTF_Num 14 8"/>
    <w:uiPriority w:val="99"/>
    <w:rPr>
      <w:rFonts w:ascii="OpenSymbol" w:hAnsi="OpenSymbol"/>
    </w:rPr>
  </w:style>
  <w:style w:type="character" w:customStyle="1" w:styleId="RTFNum149">
    <w:name w:val="RTF_Num 14 9"/>
    <w:uiPriority w:val="99"/>
    <w:rPr>
      <w:rFonts w:ascii="OpenSymbol" w:hAnsi="OpenSymbol"/>
    </w:rPr>
  </w:style>
  <w:style w:type="character" w:customStyle="1" w:styleId="RTFNum151">
    <w:name w:val="RTF_Num 15 1"/>
    <w:uiPriority w:val="99"/>
  </w:style>
  <w:style w:type="character" w:customStyle="1" w:styleId="RTFNum152">
    <w:name w:val="RTF_Num 15 2"/>
    <w:uiPriority w:val="99"/>
  </w:style>
  <w:style w:type="character" w:customStyle="1" w:styleId="RTFNum153">
    <w:name w:val="RTF_Num 15 3"/>
    <w:uiPriority w:val="99"/>
  </w:style>
  <w:style w:type="character" w:customStyle="1" w:styleId="RTFNum154">
    <w:name w:val="RTF_Num 15 4"/>
    <w:uiPriority w:val="99"/>
  </w:style>
  <w:style w:type="character" w:customStyle="1" w:styleId="RTFNum155">
    <w:name w:val="RTF_Num 15 5"/>
    <w:uiPriority w:val="99"/>
  </w:style>
  <w:style w:type="character" w:customStyle="1" w:styleId="RTFNum156">
    <w:name w:val="RTF_Num 15 6"/>
    <w:uiPriority w:val="99"/>
  </w:style>
  <w:style w:type="character" w:customStyle="1" w:styleId="RTFNum157">
    <w:name w:val="RTF_Num 15 7"/>
    <w:uiPriority w:val="99"/>
  </w:style>
  <w:style w:type="character" w:customStyle="1" w:styleId="RTFNum158">
    <w:name w:val="RTF_Num 15 8"/>
    <w:uiPriority w:val="99"/>
  </w:style>
  <w:style w:type="character" w:customStyle="1" w:styleId="RTFNum159">
    <w:name w:val="RTF_Num 15 9"/>
    <w:uiPriority w:val="99"/>
  </w:style>
  <w:style w:type="character" w:customStyle="1" w:styleId="Bullets">
    <w:name w:val="Bullets"/>
    <w:uiPriority w:val="99"/>
    <w:rPr>
      <w:rFonts w:ascii="OpenSymbol" w:hAnsi="OpenSymbol"/>
    </w:rPr>
  </w:style>
  <w:style w:type="character" w:customStyle="1" w:styleId="NumberingSymbols">
    <w:name w:val="Numbering Symbols"/>
    <w:uiPriority w:val="99"/>
  </w:style>
  <w:style w:type="paragraph" w:customStyle="1" w:styleId="Heading">
    <w:name w:val="Heading"/>
    <w:basedOn w:val="Default"/>
    <w:next w:val="Textbody"/>
    <w:uiPriority w:val="99"/>
    <w:pPr>
      <w:keepNext/>
      <w:spacing w:before="240" w:after="120"/>
    </w:pPr>
    <w:rPr>
      <w:rFonts w:ascii="Arial" w:hAnsi="Microsoft YaHei" w:cs="Arial"/>
      <w:sz w:val="28"/>
      <w:szCs w:val="28"/>
      <w:lang w:bidi="ar-SA"/>
    </w:rPr>
  </w:style>
  <w:style w:type="paragraph" w:customStyle="1" w:styleId="Textbody">
    <w:name w:val="Text body"/>
    <w:basedOn w:val="Default"/>
    <w:uiPriority w:val="99"/>
    <w:pPr>
      <w:spacing w:after="120"/>
    </w:pPr>
    <w:rPr>
      <w:lang w:bidi="ar-SA"/>
    </w:rPr>
  </w:style>
  <w:style w:type="paragraph" w:styleId="a3">
    <w:name w:val="List"/>
    <w:basedOn w:val="Textbody"/>
    <w:uiPriority w:val="99"/>
  </w:style>
  <w:style w:type="paragraph" w:customStyle="1" w:styleId="1">
    <w:name w:val="Название объекта1"/>
    <w:basedOn w:val="Default"/>
    <w:uiPriority w:val="99"/>
    <w:pPr>
      <w:spacing w:before="120" w:after="120"/>
    </w:pPr>
    <w:rPr>
      <w:i/>
      <w:iCs/>
      <w:lang w:bidi="ar-SA"/>
    </w:rPr>
  </w:style>
  <w:style w:type="paragraph" w:customStyle="1" w:styleId="Index">
    <w:name w:val="Index"/>
    <w:basedOn w:val="Default"/>
    <w:uiPriority w:val="99"/>
    <w:rPr>
      <w:lang w:bidi="ar-SA"/>
    </w:rPr>
  </w:style>
  <w:style w:type="paragraph" w:styleId="a4">
    <w:name w:val="List Paragraph"/>
    <w:basedOn w:val="a"/>
    <w:uiPriority w:val="99"/>
    <w:qFormat/>
    <w:rsid w:val="00FE0124"/>
    <w:pPr>
      <w:ind w:left="720"/>
      <w:contextualSpacing/>
    </w:pPr>
  </w:style>
  <w:style w:type="paragraph" w:customStyle="1" w:styleId="c4">
    <w:name w:val="c4"/>
    <w:basedOn w:val="a"/>
    <w:uiPriority w:val="99"/>
    <w:rsid w:val="00FE0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FE0124"/>
    <w:rPr>
      <w:rFonts w:cs="Times New Roman"/>
    </w:rPr>
  </w:style>
  <w:style w:type="paragraph" w:customStyle="1" w:styleId="c0">
    <w:name w:val="c0"/>
    <w:basedOn w:val="a"/>
    <w:uiPriority w:val="99"/>
    <w:rsid w:val="00FE0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Document Map"/>
    <w:basedOn w:val="a"/>
    <w:link w:val="a6"/>
    <w:uiPriority w:val="99"/>
    <w:semiHidden/>
    <w:rsid w:val="00FE01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home</cp:lastModifiedBy>
  <cp:revision>6</cp:revision>
  <dcterms:created xsi:type="dcterms:W3CDTF">2015-01-11T11:30:00Z</dcterms:created>
  <dcterms:modified xsi:type="dcterms:W3CDTF">2015-09-29T12:49:00Z</dcterms:modified>
</cp:coreProperties>
</file>